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E957CF" w:rsidRDefault="004D253E" w:rsidP="00C22EF7">
      <w:pPr>
        <w:shd w:val="clear" w:color="auto" w:fill="FFFFFF"/>
        <w:jc w:val="right"/>
        <w:rPr>
          <w:color w:val="000000" w:themeColor="text1"/>
          <w:sz w:val="20"/>
          <w:szCs w:val="20"/>
        </w:rPr>
      </w:pPr>
      <w:r w:rsidRPr="00E957CF">
        <w:rPr>
          <w:color w:val="000000" w:themeColor="text1"/>
          <w:sz w:val="20"/>
          <w:szCs w:val="20"/>
        </w:rPr>
        <w:t>SPS</w:t>
      </w:r>
      <w:r w:rsidR="000621DE" w:rsidRPr="00E957CF">
        <w:rPr>
          <w:color w:val="000000" w:themeColor="text1"/>
          <w:sz w:val="20"/>
          <w:szCs w:val="20"/>
        </w:rPr>
        <w:t xml:space="preserve"> </w:t>
      </w:r>
      <w:r w:rsidR="00B60CBE" w:rsidRPr="00E957CF">
        <w:rPr>
          <w:color w:val="000000" w:themeColor="text1"/>
          <w:sz w:val="20"/>
          <w:szCs w:val="20"/>
        </w:rPr>
        <w:t>4</w:t>
      </w:r>
      <w:r w:rsidRPr="00E957CF">
        <w:rPr>
          <w:color w:val="000000" w:themeColor="text1"/>
          <w:sz w:val="20"/>
          <w:szCs w:val="20"/>
        </w:rPr>
        <w:t xml:space="preserve"> priedas</w:t>
      </w:r>
      <w:r w:rsidR="00B60CBE" w:rsidRPr="00E957C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1A0F48A8" w14:textId="77777777" w:rsidR="008F56FB" w:rsidRDefault="008F56FB" w:rsidP="00316FB5">
      <w:pPr>
        <w:widowControl w:val="0"/>
        <w:jc w:val="center"/>
        <w:rPr>
          <w:b/>
          <w:bCs/>
          <w:caps/>
          <w:sz w:val="22"/>
          <w:szCs w:val="22"/>
        </w:rPr>
      </w:pPr>
      <w:r w:rsidRPr="008F56FB">
        <w:rPr>
          <w:b/>
          <w:bCs/>
          <w:caps/>
          <w:sz w:val="22"/>
          <w:szCs w:val="22"/>
        </w:rPr>
        <w:t>Vaikų rentgeno aparato perkėlimo paslaugos (Nr. 12919)</w:t>
      </w:r>
    </w:p>
    <w:p w14:paraId="61B38D14" w14:textId="368EA9A7" w:rsidR="00316FB5" w:rsidRPr="00E957CF" w:rsidRDefault="00316FB5" w:rsidP="00316FB5">
      <w:pPr>
        <w:widowControl w:val="0"/>
        <w:jc w:val="center"/>
        <w:rPr>
          <w:sz w:val="22"/>
          <w:szCs w:val="22"/>
        </w:rPr>
      </w:pPr>
      <w:r w:rsidRPr="00E957CF">
        <w:rPr>
          <w:sz w:val="22"/>
          <w:szCs w:val="22"/>
        </w:rPr>
        <w:t>__________ Nr.__________</w:t>
      </w:r>
    </w:p>
    <w:p w14:paraId="2BA9CD0E" w14:textId="77777777" w:rsidR="00B813A7" w:rsidRPr="00E957CF" w:rsidRDefault="00B813A7" w:rsidP="00B813A7">
      <w:pPr>
        <w:widowControl w:val="0"/>
        <w:jc w:val="center"/>
        <w:rPr>
          <w:sz w:val="22"/>
          <w:szCs w:val="22"/>
        </w:rPr>
      </w:pPr>
      <w:r w:rsidRPr="00E957CF">
        <w:rPr>
          <w:sz w:val="22"/>
          <w:szCs w:val="22"/>
        </w:rPr>
        <w:t>(Data)</w:t>
      </w:r>
    </w:p>
    <w:p w14:paraId="2C2C6987" w14:textId="77777777" w:rsidR="00B813A7" w:rsidRPr="00E957CF" w:rsidRDefault="00B813A7" w:rsidP="00B813A7">
      <w:pPr>
        <w:widowControl w:val="0"/>
        <w:jc w:val="center"/>
        <w:rPr>
          <w:sz w:val="22"/>
          <w:szCs w:val="22"/>
        </w:rPr>
      </w:pPr>
      <w:r w:rsidRPr="00E957CF">
        <w:rPr>
          <w:sz w:val="22"/>
          <w:szCs w:val="22"/>
        </w:rPr>
        <w:t>____________________</w:t>
      </w:r>
    </w:p>
    <w:p w14:paraId="3ED938E9" w14:textId="77777777" w:rsidR="00B813A7" w:rsidRPr="00E957CF" w:rsidRDefault="00B813A7" w:rsidP="00B813A7">
      <w:pPr>
        <w:widowControl w:val="0"/>
        <w:jc w:val="center"/>
        <w:rPr>
          <w:sz w:val="22"/>
          <w:szCs w:val="22"/>
        </w:rPr>
      </w:pPr>
      <w:r w:rsidRPr="00E957CF">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4F79E553"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4425C">
        <w:rPr>
          <w:sz w:val="22"/>
          <w:szCs w:val="22"/>
          <w:lang w:eastAsia="lt-LT"/>
        </w:rPr>
        <w:t>4</w:t>
      </w:r>
      <w:r w:rsidR="00CE5D5A">
        <w:rPr>
          <w:sz w:val="22"/>
          <w:szCs w:val="22"/>
          <w:lang w:eastAsia="lt-LT"/>
        </w:rPr>
        <w:t xml:space="preserve"> (keturis)</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3968BCCB" w14:textId="5BC4A7B8" w:rsidR="00304ABC" w:rsidRDefault="002F01D9" w:rsidP="00304ABC">
      <w:pPr>
        <w:jc w:val="both"/>
        <w:rPr>
          <w:iCs/>
          <w:szCs w:val="20"/>
          <w:lang w:eastAsia="lt-LT"/>
        </w:rPr>
      </w:pPr>
      <w:r w:rsidRPr="00715743">
        <w:rPr>
          <w:b/>
          <w:color w:val="000000" w:themeColor="text1"/>
        </w:rPr>
        <w:t xml:space="preserve">Mes siūlome šias </w:t>
      </w:r>
      <w:r w:rsidR="008F56FB" w:rsidRPr="00715743">
        <w:rPr>
          <w:b/>
          <w:color w:val="000000" w:themeColor="text1"/>
        </w:rPr>
        <w:t>p</w:t>
      </w:r>
      <w:r w:rsidR="008F56FB">
        <w:rPr>
          <w:b/>
          <w:color w:val="000000" w:themeColor="text1"/>
        </w:rPr>
        <w:t>aslaugas</w:t>
      </w:r>
      <w:r w:rsidR="002468D0">
        <w:rPr>
          <w:b/>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4065"/>
        <w:gridCol w:w="1989"/>
        <w:gridCol w:w="1272"/>
        <w:gridCol w:w="1213"/>
        <w:gridCol w:w="1328"/>
      </w:tblGrid>
      <w:tr w:rsidR="00DC73AD" w:rsidRPr="004F271F" w14:paraId="0D7B3722" w14:textId="77777777" w:rsidTr="00337E9B">
        <w:tc>
          <w:tcPr>
            <w:tcW w:w="267" w:type="pct"/>
            <w:tcBorders>
              <w:top w:val="single" w:sz="4" w:space="0" w:color="auto"/>
              <w:left w:val="single" w:sz="4" w:space="0" w:color="auto"/>
              <w:bottom w:val="single" w:sz="4" w:space="0" w:color="auto"/>
              <w:right w:val="single" w:sz="4" w:space="0" w:color="auto"/>
            </w:tcBorders>
            <w:vAlign w:val="center"/>
          </w:tcPr>
          <w:p w14:paraId="299DAE01" w14:textId="77777777" w:rsidR="00DC73AD" w:rsidRPr="004F271F" w:rsidRDefault="00DC73AD" w:rsidP="00337E9B">
            <w:pPr>
              <w:rPr>
                <w:rFonts w:eastAsia="Calibri"/>
                <w:sz w:val="22"/>
              </w:rPr>
            </w:pPr>
            <w:r w:rsidRPr="004F271F">
              <w:rPr>
                <w:rFonts w:eastAsia="Calibri"/>
                <w:sz w:val="22"/>
              </w:rPr>
              <w:t>Eil. Nr.</w:t>
            </w:r>
          </w:p>
        </w:tc>
        <w:tc>
          <w:tcPr>
            <w:tcW w:w="1950" w:type="pct"/>
            <w:tcBorders>
              <w:top w:val="single" w:sz="4" w:space="0" w:color="auto"/>
              <w:left w:val="single" w:sz="4" w:space="0" w:color="auto"/>
              <w:bottom w:val="single" w:sz="4" w:space="0" w:color="auto"/>
              <w:right w:val="single" w:sz="4" w:space="0" w:color="auto"/>
            </w:tcBorders>
            <w:vAlign w:val="center"/>
          </w:tcPr>
          <w:p w14:paraId="212917C9" w14:textId="3A9C821F" w:rsidR="00DC73AD" w:rsidRPr="004F271F" w:rsidRDefault="00DC73AD" w:rsidP="00337E9B">
            <w:pPr>
              <w:jc w:val="center"/>
              <w:rPr>
                <w:rFonts w:eastAsia="Calibri"/>
                <w:sz w:val="22"/>
              </w:rPr>
            </w:pPr>
            <w:r>
              <w:rPr>
                <w:rFonts w:eastAsia="Calibri"/>
                <w:sz w:val="22"/>
              </w:rPr>
              <w:t>Paslaugos</w:t>
            </w:r>
            <w:r w:rsidRPr="004F271F">
              <w:rPr>
                <w:rFonts w:eastAsia="Calibri"/>
                <w:sz w:val="22"/>
              </w:rPr>
              <w:t xml:space="preserve"> pavadinimas</w:t>
            </w:r>
          </w:p>
        </w:tc>
        <w:tc>
          <w:tcPr>
            <w:tcW w:w="954" w:type="pct"/>
            <w:tcBorders>
              <w:top w:val="single" w:sz="4" w:space="0" w:color="auto"/>
              <w:left w:val="single" w:sz="4" w:space="0" w:color="auto"/>
              <w:bottom w:val="single" w:sz="4" w:space="0" w:color="auto"/>
              <w:right w:val="single" w:sz="4" w:space="0" w:color="auto"/>
            </w:tcBorders>
          </w:tcPr>
          <w:p w14:paraId="40822F12" w14:textId="72A45322" w:rsidR="00DC73AD" w:rsidRPr="004F271F" w:rsidRDefault="00DC73AD" w:rsidP="00337E9B">
            <w:pPr>
              <w:rPr>
                <w:rFonts w:eastAsia="Calibri"/>
                <w:sz w:val="22"/>
              </w:rPr>
            </w:pPr>
            <w:r>
              <w:rPr>
                <w:rFonts w:eastAsia="Calibri"/>
                <w:sz w:val="22"/>
              </w:rPr>
              <w:t>Mato vienetas ir kieki</w:t>
            </w:r>
            <w:r w:rsidR="00DD2ACF">
              <w:rPr>
                <w:rFonts w:eastAsia="Calibri"/>
                <w:sz w:val="22"/>
              </w:rPr>
              <w:t>s</w:t>
            </w:r>
          </w:p>
        </w:tc>
        <w:tc>
          <w:tcPr>
            <w:tcW w:w="610" w:type="pct"/>
            <w:tcBorders>
              <w:top w:val="single" w:sz="4" w:space="0" w:color="auto"/>
              <w:left w:val="single" w:sz="4" w:space="0" w:color="auto"/>
              <w:bottom w:val="single" w:sz="4" w:space="0" w:color="auto"/>
              <w:right w:val="single" w:sz="4" w:space="0" w:color="auto"/>
            </w:tcBorders>
            <w:vAlign w:val="center"/>
          </w:tcPr>
          <w:p w14:paraId="5D549017" w14:textId="77777777" w:rsidR="00DC73AD" w:rsidRPr="004F271F" w:rsidRDefault="00DC73AD" w:rsidP="00337E9B">
            <w:pPr>
              <w:rPr>
                <w:rFonts w:eastAsia="Calibri"/>
                <w:sz w:val="22"/>
              </w:rPr>
            </w:pPr>
            <w:r>
              <w:rPr>
                <w:rFonts w:eastAsia="Calibri"/>
                <w:sz w:val="22"/>
              </w:rPr>
              <w:t>Pasiūlymo k</w:t>
            </w:r>
            <w:r w:rsidRPr="004F271F">
              <w:rPr>
                <w:rFonts w:eastAsia="Calibri"/>
                <w:sz w:val="22"/>
              </w:rPr>
              <w:t>aina be PVM, EUR</w:t>
            </w:r>
          </w:p>
        </w:tc>
        <w:tc>
          <w:tcPr>
            <w:tcW w:w="582" w:type="pct"/>
            <w:tcBorders>
              <w:top w:val="single" w:sz="4" w:space="0" w:color="auto"/>
              <w:left w:val="single" w:sz="4" w:space="0" w:color="auto"/>
              <w:bottom w:val="single" w:sz="4" w:space="0" w:color="auto"/>
              <w:right w:val="single" w:sz="4" w:space="0" w:color="auto"/>
            </w:tcBorders>
            <w:vAlign w:val="center"/>
          </w:tcPr>
          <w:p w14:paraId="1028B84C" w14:textId="77777777" w:rsidR="00DC73AD" w:rsidRPr="004F271F" w:rsidRDefault="00DC73AD" w:rsidP="00337E9B">
            <w:pPr>
              <w:rPr>
                <w:rFonts w:eastAsia="Calibri"/>
                <w:sz w:val="22"/>
              </w:rPr>
            </w:pPr>
            <w:r w:rsidRPr="004F271F">
              <w:rPr>
                <w:rFonts w:eastAsia="Calibri"/>
                <w:sz w:val="22"/>
              </w:rPr>
              <w:t>PVM (21 %) suma, EUR</w:t>
            </w:r>
          </w:p>
        </w:tc>
        <w:tc>
          <w:tcPr>
            <w:tcW w:w="638" w:type="pct"/>
            <w:tcBorders>
              <w:top w:val="single" w:sz="4" w:space="0" w:color="auto"/>
              <w:left w:val="single" w:sz="4" w:space="0" w:color="auto"/>
              <w:bottom w:val="single" w:sz="4" w:space="0" w:color="auto"/>
              <w:right w:val="single" w:sz="4" w:space="0" w:color="auto"/>
            </w:tcBorders>
          </w:tcPr>
          <w:p w14:paraId="0532EB58" w14:textId="77777777" w:rsidR="00DC73AD" w:rsidRPr="004F271F" w:rsidRDefault="00DC73AD" w:rsidP="00337E9B">
            <w:pPr>
              <w:rPr>
                <w:rFonts w:eastAsia="Calibri"/>
                <w:sz w:val="22"/>
              </w:rPr>
            </w:pPr>
            <w:r>
              <w:rPr>
                <w:rFonts w:eastAsia="Calibri"/>
                <w:sz w:val="22"/>
              </w:rPr>
              <w:t>Pasiūlymo k</w:t>
            </w:r>
            <w:r w:rsidRPr="004F271F">
              <w:rPr>
                <w:rFonts w:eastAsia="Calibri"/>
                <w:sz w:val="22"/>
              </w:rPr>
              <w:t>aina su 21 % PVM, EUR</w:t>
            </w:r>
          </w:p>
        </w:tc>
      </w:tr>
      <w:tr w:rsidR="00DC73AD" w:rsidRPr="004F271F" w14:paraId="334ECF5F" w14:textId="77777777" w:rsidTr="00337E9B">
        <w:tc>
          <w:tcPr>
            <w:tcW w:w="267" w:type="pct"/>
            <w:tcBorders>
              <w:top w:val="single" w:sz="4" w:space="0" w:color="auto"/>
              <w:left w:val="single" w:sz="4" w:space="0" w:color="auto"/>
              <w:bottom w:val="single" w:sz="4" w:space="0" w:color="auto"/>
              <w:right w:val="single" w:sz="4" w:space="0" w:color="auto"/>
            </w:tcBorders>
          </w:tcPr>
          <w:p w14:paraId="4AFED49D" w14:textId="77777777" w:rsidR="00DC73AD" w:rsidRPr="004F271F" w:rsidRDefault="00DC73AD" w:rsidP="00337E9B">
            <w:pPr>
              <w:rPr>
                <w:rFonts w:eastAsia="Calibri"/>
                <w:i/>
                <w:iCs/>
                <w:sz w:val="22"/>
              </w:rPr>
            </w:pPr>
            <w:r w:rsidRPr="004F271F">
              <w:rPr>
                <w:rFonts w:eastAsia="Calibri"/>
                <w:i/>
                <w:iCs/>
                <w:sz w:val="22"/>
              </w:rPr>
              <w:t>A</w:t>
            </w:r>
          </w:p>
        </w:tc>
        <w:tc>
          <w:tcPr>
            <w:tcW w:w="1950" w:type="pct"/>
            <w:tcBorders>
              <w:top w:val="single" w:sz="4" w:space="0" w:color="auto"/>
              <w:left w:val="single" w:sz="4" w:space="0" w:color="auto"/>
              <w:bottom w:val="single" w:sz="4" w:space="0" w:color="auto"/>
              <w:right w:val="single" w:sz="4" w:space="0" w:color="auto"/>
            </w:tcBorders>
          </w:tcPr>
          <w:p w14:paraId="2D2F6CE5" w14:textId="77777777" w:rsidR="00DC73AD" w:rsidRPr="004F271F" w:rsidRDefault="00DC73AD" w:rsidP="00337E9B">
            <w:pPr>
              <w:jc w:val="center"/>
              <w:rPr>
                <w:rFonts w:eastAsia="Calibri"/>
                <w:i/>
                <w:iCs/>
                <w:sz w:val="22"/>
              </w:rPr>
            </w:pPr>
            <w:r w:rsidRPr="004F271F">
              <w:rPr>
                <w:rFonts w:eastAsia="Calibri"/>
                <w:i/>
                <w:iCs/>
                <w:sz w:val="22"/>
              </w:rPr>
              <w:t>B</w:t>
            </w:r>
          </w:p>
        </w:tc>
        <w:tc>
          <w:tcPr>
            <w:tcW w:w="954" w:type="pct"/>
            <w:tcBorders>
              <w:top w:val="single" w:sz="4" w:space="0" w:color="auto"/>
              <w:left w:val="single" w:sz="4" w:space="0" w:color="auto"/>
              <w:bottom w:val="single" w:sz="4" w:space="0" w:color="auto"/>
              <w:right w:val="single" w:sz="4" w:space="0" w:color="auto"/>
            </w:tcBorders>
          </w:tcPr>
          <w:p w14:paraId="0F714936" w14:textId="77777777" w:rsidR="00DC73AD" w:rsidRPr="004F271F" w:rsidRDefault="00DC73AD" w:rsidP="00337E9B">
            <w:pPr>
              <w:jc w:val="center"/>
              <w:rPr>
                <w:rFonts w:eastAsia="Calibri"/>
                <w:i/>
                <w:iCs/>
                <w:sz w:val="22"/>
              </w:rPr>
            </w:pPr>
            <w:r w:rsidRPr="004F271F">
              <w:rPr>
                <w:rFonts w:eastAsia="Calibri"/>
                <w:i/>
                <w:iCs/>
                <w:sz w:val="22"/>
              </w:rPr>
              <w:t>C</w:t>
            </w:r>
          </w:p>
        </w:tc>
        <w:tc>
          <w:tcPr>
            <w:tcW w:w="610" w:type="pct"/>
            <w:tcBorders>
              <w:top w:val="single" w:sz="4" w:space="0" w:color="auto"/>
              <w:left w:val="single" w:sz="4" w:space="0" w:color="auto"/>
              <w:bottom w:val="single" w:sz="4" w:space="0" w:color="auto"/>
              <w:right w:val="single" w:sz="4" w:space="0" w:color="auto"/>
            </w:tcBorders>
          </w:tcPr>
          <w:p w14:paraId="0812630E" w14:textId="77777777" w:rsidR="00DC73AD" w:rsidRPr="004F271F" w:rsidRDefault="00DC73AD" w:rsidP="00337E9B">
            <w:pPr>
              <w:jc w:val="center"/>
              <w:rPr>
                <w:rFonts w:eastAsia="Calibri"/>
                <w:i/>
                <w:iCs/>
                <w:sz w:val="22"/>
              </w:rPr>
            </w:pPr>
            <w:r w:rsidRPr="004F271F">
              <w:rPr>
                <w:rFonts w:eastAsia="Calibri"/>
                <w:i/>
                <w:iCs/>
                <w:sz w:val="22"/>
              </w:rPr>
              <w:t>D</w:t>
            </w:r>
          </w:p>
        </w:tc>
        <w:tc>
          <w:tcPr>
            <w:tcW w:w="582" w:type="pct"/>
            <w:tcBorders>
              <w:top w:val="single" w:sz="4" w:space="0" w:color="auto"/>
              <w:left w:val="single" w:sz="4" w:space="0" w:color="auto"/>
              <w:bottom w:val="single" w:sz="4" w:space="0" w:color="auto"/>
              <w:right w:val="single" w:sz="4" w:space="0" w:color="auto"/>
            </w:tcBorders>
          </w:tcPr>
          <w:p w14:paraId="446EB9AC" w14:textId="77777777" w:rsidR="00DC73AD" w:rsidRPr="004F271F" w:rsidRDefault="00DC73AD" w:rsidP="00337E9B">
            <w:pPr>
              <w:jc w:val="center"/>
              <w:rPr>
                <w:rFonts w:eastAsia="Calibri"/>
                <w:i/>
                <w:iCs/>
                <w:sz w:val="22"/>
              </w:rPr>
            </w:pPr>
            <w:r w:rsidRPr="004F271F">
              <w:rPr>
                <w:rFonts w:eastAsia="Calibri"/>
                <w:i/>
                <w:iCs/>
                <w:sz w:val="22"/>
              </w:rPr>
              <w:t>E</w:t>
            </w:r>
          </w:p>
        </w:tc>
        <w:tc>
          <w:tcPr>
            <w:tcW w:w="638" w:type="pct"/>
            <w:tcBorders>
              <w:top w:val="single" w:sz="4" w:space="0" w:color="auto"/>
              <w:left w:val="single" w:sz="4" w:space="0" w:color="auto"/>
              <w:bottom w:val="single" w:sz="4" w:space="0" w:color="auto"/>
              <w:right w:val="single" w:sz="4" w:space="0" w:color="auto"/>
            </w:tcBorders>
          </w:tcPr>
          <w:p w14:paraId="66D5CE0E" w14:textId="77777777" w:rsidR="00DC73AD" w:rsidRPr="004F271F" w:rsidRDefault="00DC73AD" w:rsidP="00337E9B">
            <w:pPr>
              <w:jc w:val="center"/>
              <w:rPr>
                <w:rFonts w:eastAsia="Calibri"/>
                <w:i/>
                <w:iCs/>
                <w:sz w:val="22"/>
              </w:rPr>
            </w:pPr>
            <w:r>
              <w:rPr>
                <w:rFonts w:eastAsia="Calibri"/>
                <w:i/>
                <w:iCs/>
                <w:sz w:val="22"/>
              </w:rPr>
              <w:t>F</w:t>
            </w:r>
          </w:p>
        </w:tc>
      </w:tr>
      <w:tr w:rsidR="00DC73AD" w:rsidRPr="004F271F" w14:paraId="08CCBA9B" w14:textId="77777777" w:rsidTr="00337E9B">
        <w:trPr>
          <w:trHeight w:val="359"/>
        </w:trPr>
        <w:tc>
          <w:tcPr>
            <w:tcW w:w="267" w:type="pct"/>
            <w:tcBorders>
              <w:top w:val="single" w:sz="4" w:space="0" w:color="auto"/>
              <w:left w:val="single" w:sz="4" w:space="0" w:color="auto"/>
              <w:bottom w:val="single" w:sz="4" w:space="0" w:color="auto"/>
              <w:right w:val="single" w:sz="4" w:space="0" w:color="auto"/>
            </w:tcBorders>
          </w:tcPr>
          <w:p w14:paraId="717632A5" w14:textId="77777777" w:rsidR="00DC73AD" w:rsidRPr="004F271F" w:rsidRDefault="00DC73AD" w:rsidP="00337E9B">
            <w:pPr>
              <w:rPr>
                <w:rFonts w:eastAsia="Calibri"/>
                <w:sz w:val="22"/>
              </w:rPr>
            </w:pPr>
            <w:r>
              <w:rPr>
                <w:rFonts w:eastAsia="Calibri"/>
                <w:sz w:val="22"/>
              </w:rPr>
              <w:t>1</w:t>
            </w:r>
          </w:p>
        </w:tc>
        <w:tc>
          <w:tcPr>
            <w:tcW w:w="1950" w:type="pct"/>
            <w:tcBorders>
              <w:top w:val="single" w:sz="4" w:space="0" w:color="auto"/>
              <w:left w:val="single" w:sz="4" w:space="0" w:color="auto"/>
              <w:bottom w:val="single" w:sz="4" w:space="0" w:color="auto"/>
              <w:right w:val="single" w:sz="4" w:space="0" w:color="auto"/>
            </w:tcBorders>
          </w:tcPr>
          <w:p w14:paraId="5E81DA8D" w14:textId="5604454F" w:rsidR="00DC73AD" w:rsidRPr="000F07D2" w:rsidRDefault="003C5450" w:rsidP="003C5450">
            <w:pPr>
              <w:rPr>
                <w:rFonts w:eastAsia="Calibri"/>
                <w:sz w:val="22"/>
              </w:rPr>
            </w:pPr>
            <w:r w:rsidRPr="003C5450">
              <w:rPr>
                <w:rFonts w:eastAsia="Calibri"/>
                <w:sz w:val="22"/>
              </w:rPr>
              <w:t>Vaikų rentgeno aparato</w:t>
            </w:r>
            <w:r>
              <w:rPr>
                <w:rFonts w:eastAsia="Calibri"/>
                <w:sz w:val="22"/>
              </w:rPr>
              <w:t xml:space="preserve"> </w:t>
            </w:r>
            <w:r w:rsidRPr="003C5450">
              <w:rPr>
                <w:rFonts w:eastAsia="Calibri"/>
                <w:sz w:val="22"/>
              </w:rPr>
              <w:t>perkėlimo paslaugos</w:t>
            </w:r>
          </w:p>
        </w:tc>
        <w:tc>
          <w:tcPr>
            <w:tcW w:w="954" w:type="pct"/>
            <w:tcBorders>
              <w:top w:val="single" w:sz="4" w:space="0" w:color="auto"/>
              <w:left w:val="single" w:sz="4" w:space="0" w:color="auto"/>
              <w:bottom w:val="single" w:sz="4" w:space="0" w:color="auto"/>
              <w:right w:val="single" w:sz="4" w:space="0" w:color="auto"/>
            </w:tcBorders>
          </w:tcPr>
          <w:p w14:paraId="36AA41BE" w14:textId="64006F66" w:rsidR="00DC73AD" w:rsidRPr="004F271F" w:rsidRDefault="00DC73AD" w:rsidP="00337E9B">
            <w:pPr>
              <w:rPr>
                <w:rFonts w:eastAsia="Calibri"/>
                <w:sz w:val="22"/>
              </w:rPr>
            </w:pPr>
            <w:r>
              <w:rPr>
                <w:rFonts w:eastAsia="Calibri"/>
                <w:sz w:val="22"/>
              </w:rPr>
              <w:t>1</w:t>
            </w:r>
            <w:r w:rsidR="00DD2ACF">
              <w:rPr>
                <w:rFonts w:eastAsia="Calibri"/>
                <w:sz w:val="22"/>
              </w:rPr>
              <w:t xml:space="preserve"> vienetas</w:t>
            </w:r>
          </w:p>
        </w:tc>
        <w:tc>
          <w:tcPr>
            <w:tcW w:w="610" w:type="pct"/>
            <w:tcBorders>
              <w:top w:val="single" w:sz="4" w:space="0" w:color="auto"/>
              <w:left w:val="single" w:sz="4" w:space="0" w:color="auto"/>
              <w:bottom w:val="single" w:sz="4" w:space="0" w:color="auto"/>
              <w:right w:val="single" w:sz="4" w:space="0" w:color="auto"/>
            </w:tcBorders>
            <w:vAlign w:val="center"/>
          </w:tcPr>
          <w:p w14:paraId="3CA8ECCA" w14:textId="77777777" w:rsidR="00DC73AD" w:rsidRPr="004F271F" w:rsidRDefault="00DC73AD" w:rsidP="00337E9B">
            <w:pPr>
              <w:jc w:val="right"/>
              <w:rPr>
                <w:rFonts w:eastAsia="Calibri"/>
                <w:sz w:val="22"/>
              </w:rPr>
            </w:pPr>
          </w:p>
        </w:tc>
        <w:tc>
          <w:tcPr>
            <w:tcW w:w="582" w:type="pct"/>
            <w:tcBorders>
              <w:top w:val="single" w:sz="4" w:space="0" w:color="auto"/>
              <w:left w:val="single" w:sz="4" w:space="0" w:color="auto"/>
              <w:bottom w:val="single" w:sz="4" w:space="0" w:color="auto"/>
              <w:right w:val="single" w:sz="4" w:space="0" w:color="auto"/>
            </w:tcBorders>
            <w:vAlign w:val="center"/>
          </w:tcPr>
          <w:p w14:paraId="3790E843" w14:textId="77777777" w:rsidR="00DC73AD" w:rsidRPr="004F271F" w:rsidRDefault="00DC73AD" w:rsidP="00337E9B">
            <w:pPr>
              <w:jc w:val="right"/>
              <w:rPr>
                <w:rFonts w:eastAsia="Calibri"/>
                <w:sz w:val="22"/>
              </w:rPr>
            </w:pPr>
          </w:p>
        </w:tc>
        <w:tc>
          <w:tcPr>
            <w:tcW w:w="638" w:type="pct"/>
            <w:tcBorders>
              <w:top w:val="single" w:sz="4" w:space="0" w:color="auto"/>
              <w:left w:val="single" w:sz="4" w:space="0" w:color="auto"/>
              <w:bottom w:val="single" w:sz="4" w:space="0" w:color="auto"/>
              <w:right w:val="single" w:sz="4" w:space="0" w:color="auto"/>
            </w:tcBorders>
            <w:vAlign w:val="center"/>
          </w:tcPr>
          <w:p w14:paraId="4D2B14E0" w14:textId="77777777" w:rsidR="00DC73AD" w:rsidRPr="004F271F" w:rsidRDefault="00DC73AD" w:rsidP="00337E9B">
            <w:pPr>
              <w:jc w:val="right"/>
              <w:rPr>
                <w:rFonts w:eastAsia="Calibri"/>
                <w:sz w:val="22"/>
              </w:rPr>
            </w:pPr>
          </w:p>
        </w:tc>
      </w:tr>
    </w:tbl>
    <w:p w14:paraId="6FABF8AF" w14:textId="77777777" w:rsidR="00DC73AD" w:rsidRDefault="00DC73AD" w:rsidP="002F01D9">
      <w:pPr>
        <w:jc w:val="both"/>
        <w:rPr>
          <w:b/>
          <w:color w:val="000000" w:themeColor="text1"/>
        </w:rPr>
      </w:pPr>
    </w:p>
    <w:p w14:paraId="056CA131" w14:textId="44C88965" w:rsidR="002F01D9" w:rsidRPr="00880CB8" w:rsidRDefault="002F01D9" w:rsidP="00A23904">
      <w:pPr>
        <w:widowControl w:val="0"/>
        <w:ind w:firstLine="709"/>
        <w:jc w:val="both"/>
        <w:rPr>
          <w:b/>
          <w:color w:val="000000" w:themeColor="text1"/>
        </w:rPr>
      </w:pPr>
      <w:r w:rsidRPr="00880CB8">
        <w:rPr>
          <w:b/>
          <w:color w:val="000000" w:themeColor="text1"/>
        </w:rPr>
        <w:t xml:space="preserve">Siūlomos </w:t>
      </w:r>
      <w:r w:rsidR="0093618C" w:rsidRPr="00880CB8">
        <w:rPr>
          <w:b/>
          <w:color w:val="000000" w:themeColor="text1"/>
        </w:rPr>
        <w:t>p</w:t>
      </w:r>
      <w:r w:rsidR="0093618C">
        <w:rPr>
          <w:b/>
          <w:color w:val="000000" w:themeColor="text1"/>
        </w:rPr>
        <w:t>aslaugos</w:t>
      </w:r>
      <w:r w:rsidR="0093618C" w:rsidRPr="00880CB8">
        <w:rPr>
          <w:b/>
          <w:color w:val="000000" w:themeColor="text1"/>
        </w:rPr>
        <w:t> </w:t>
      </w:r>
      <w:r w:rsidRPr="00880CB8">
        <w:rPr>
          <w:b/>
          <w:color w:val="000000" w:themeColor="text1"/>
        </w:rPr>
        <w:t xml:space="preserve">visiškai atitinka pirkimo dokumentuose nurodytus reikalavimus. </w:t>
      </w:r>
      <w:r w:rsidR="0093618C" w:rsidRPr="00880CB8">
        <w:rPr>
          <w:b/>
          <w:color w:val="000000" w:themeColor="text1"/>
        </w:rPr>
        <w:t>P</w:t>
      </w:r>
      <w:r w:rsidR="0093618C">
        <w:rPr>
          <w:b/>
          <w:color w:val="000000" w:themeColor="text1"/>
        </w:rPr>
        <w:t>aslaugų</w:t>
      </w:r>
      <w:r w:rsidR="0093618C" w:rsidRPr="00880CB8">
        <w:rPr>
          <w:b/>
          <w:color w:val="000000" w:themeColor="text1"/>
        </w:rPr>
        <w:t xml:space="preserve"> </w:t>
      </w:r>
      <w:r w:rsidRPr="00880CB8">
        <w:rPr>
          <w:b/>
          <w:color w:val="000000" w:themeColor="text1"/>
        </w:rPr>
        <w:t>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3DF3A1DF"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kėjo išlaidos (</w:t>
      </w:r>
      <w:r w:rsidR="008F56FB">
        <w:rPr>
          <w:sz w:val="22"/>
          <w:szCs w:val="22"/>
          <w:lang w:eastAsia="ar-SA"/>
        </w:rPr>
        <w:t>paslaugų</w:t>
      </w:r>
      <w:r w:rsidR="008F56FB" w:rsidRPr="002627EB">
        <w:rPr>
          <w:sz w:val="22"/>
          <w:szCs w:val="22"/>
          <w:lang w:eastAsia="ar-SA"/>
        </w:rPr>
        <w:t xml:space="preserve"> </w:t>
      </w:r>
      <w:r w:rsidR="0093618C">
        <w:rPr>
          <w:sz w:val="22"/>
          <w:szCs w:val="22"/>
          <w:lang w:eastAsia="ar-SA"/>
        </w:rPr>
        <w:t>teikimo</w:t>
      </w:r>
      <w:r w:rsidRPr="002627EB">
        <w:rPr>
          <w:sz w:val="22"/>
          <w:szCs w:val="22"/>
          <w:lang w:eastAsia="ar-SA"/>
        </w:rPr>
        <w:t xml:space="preserve">,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97DEA" w:rsidRDefault="00A32927" w:rsidP="00323A7D">
      <w:pPr>
        <w:rPr>
          <w:sz w:val="22"/>
          <w:szCs w:val="22"/>
          <w:lang w:eastAsia="lt-LT"/>
        </w:rPr>
      </w:pPr>
    </w:p>
    <w:sectPr w:rsidR="00A32927" w:rsidRPr="00997DEA" w:rsidSect="00E957CF">
      <w:footerReference w:type="default" r:id="rId8"/>
      <w:footerReference w:type="first" r:id="rId9"/>
      <w:pgSz w:w="11909" w:h="16834"/>
      <w:pgMar w:top="851"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EC7" w14:textId="77777777" w:rsidR="0097398F" w:rsidRDefault="0097398F" w:rsidP="00846BA9">
      <w:r>
        <w:separator/>
      </w:r>
    </w:p>
  </w:endnote>
  <w:endnote w:type="continuationSeparator" w:id="0">
    <w:p w14:paraId="6B3459EF" w14:textId="77777777" w:rsidR="0097398F" w:rsidRDefault="0097398F"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99E43" w14:textId="77777777" w:rsidR="0097398F" w:rsidRDefault="0097398F" w:rsidP="00846BA9">
      <w:r>
        <w:separator/>
      </w:r>
    </w:p>
  </w:footnote>
  <w:footnote w:type="continuationSeparator" w:id="0">
    <w:p w14:paraId="5FDECF63" w14:textId="77777777" w:rsidR="0097398F" w:rsidRDefault="0097398F"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553D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A16"/>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26FE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0A26"/>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564"/>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1F694A"/>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425C"/>
    <w:rsid w:val="00245F73"/>
    <w:rsid w:val="002468D0"/>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0258"/>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161"/>
    <w:rsid w:val="002E04D9"/>
    <w:rsid w:val="002E3D99"/>
    <w:rsid w:val="002E41ED"/>
    <w:rsid w:val="002E60BC"/>
    <w:rsid w:val="002E6157"/>
    <w:rsid w:val="002E64AC"/>
    <w:rsid w:val="002F01D9"/>
    <w:rsid w:val="002F01F4"/>
    <w:rsid w:val="002F0D6D"/>
    <w:rsid w:val="002F0DA2"/>
    <w:rsid w:val="002F1549"/>
    <w:rsid w:val="002F168D"/>
    <w:rsid w:val="002F244C"/>
    <w:rsid w:val="002F3AB7"/>
    <w:rsid w:val="002F44BF"/>
    <w:rsid w:val="002F4757"/>
    <w:rsid w:val="002F7414"/>
    <w:rsid w:val="002F7D1E"/>
    <w:rsid w:val="00302341"/>
    <w:rsid w:val="003027ED"/>
    <w:rsid w:val="003035E1"/>
    <w:rsid w:val="00303F96"/>
    <w:rsid w:val="0030457B"/>
    <w:rsid w:val="00304ABC"/>
    <w:rsid w:val="00304B6A"/>
    <w:rsid w:val="00304D70"/>
    <w:rsid w:val="003059A3"/>
    <w:rsid w:val="00305FC8"/>
    <w:rsid w:val="00306A9B"/>
    <w:rsid w:val="00306B4E"/>
    <w:rsid w:val="00310018"/>
    <w:rsid w:val="00310085"/>
    <w:rsid w:val="00311FF7"/>
    <w:rsid w:val="003122A7"/>
    <w:rsid w:val="00312BFE"/>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1C9"/>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450"/>
    <w:rsid w:val="003C5E50"/>
    <w:rsid w:val="003C5E53"/>
    <w:rsid w:val="003C6513"/>
    <w:rsid w:val="003C6ACE"/>
    <w:rsid w:val="003C6D95"/>
    <w:rsid w:val="003C6F81"/>
    <w:rsid w:val="003D04C9"/>
    <w:rsid w:val="003D0BD5"/>
    <w:rsid w:val="003D264D"/>
    <w:rsid w:val="003D345C"/>
    <w:rsid w:val="003D34B4"/>
    <w:rsid w:val="003D359D"/>
    <w:rsid w:val="003D4109"/>
    <w:rsid w:val="003D572B"/>
    <w:rsid w:val="003D623B"/>
    <w:rsid w:val="003D68A1"/>
    <w:rsid w:val="003D6CC1"/>
    <w:rsid w:val="003E0DB7"/>
    <w:rsid w:val="003E1BBD"/>
    <w:rsid w:val="003E1D32"/>
    <w:rsid w:val="003E2FB5"/>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38"/>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5B3E"/>
    <w:rsid w:val="004262D5"/>
    <w:rsid w:val="00427130"/>
    <w:rsid w:val="00430210"/>
    <w:rsid w:val="0043039A"/>
    <w:rsid w:val="00430EC1"/>
    <w:rsid w:val="004312D3"/>
    <w:rsid w:val="004322DB"/>
    <w:rsid w:val="00432AD4"/>
    <w:rsid w:val="0043471D"/>
    <w:rsid w:val="0043541B"/>
    <w:rsid w:val="0043742E"/>
    <w:rsid w:val="0044020F"/>
    <w:rsid w:val="00445862"/>
    <w:rsid w:val="00446BBE"/>
    <w:rsid w:val="0044793E"/>
    <w:rsid w:val="004511AC"/>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597"/>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4F714A"/>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32BC"/>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0E5A"/>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0814"/>
    <w:rsid w:val="00581C69"/>
    <w:rsid w:val="00582470"/>
    <w:rsid w:val="00585BBC"/>
    <w:rsid w:val="00585D91"/>
    <w:rsid w:val="00586110"/>
    <w:rsid w:val="00586624"/>
    <w:rsid w:val="005866AF"/>
    <w:rsid w:val="00587ED5"/>
    <w:rsid w:val="00590074"/>
    <w:rsid w:val="0059256C"/>
    <w:rsid w:val="005929A9"/>
    <w:rsid w:val="0059576B"/>
    <w:rsid w:val="00595D4F"/>
    <w:rsid w:val="00596A3C"/>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AF0"/>
    <w:rsid w:val="005F2FAD"/>
    <w:rsid w:val="005F45BB"/>
    <w:rsid w:val="005F47BA"/>
    <w:rsid w:val="005F5FAF"/>
    <w:rsid w:val="005F78B3"/>
    <w:rsid w:val="005F7B12"/>
    <w:rsid w:val="0060186F"/>
    <w:rsid w:val="006019B8"/>
    <w:rsid w:val="00601B13"/>
    <w:rsid w:val="006033D8"/>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5EFE"/>
    <w:rsid w:val="0063745E"/>
    <w:rsid w:val="006379D9"/>
    <w:rsid w:val="00637DB9"/>
    <w:rsid w:val="00642E64"/>
    <w:rsid w:val="00644E9D"/>
    <w:rsid w:val="0064559A"/>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78A"/>
    <w:rsid w:val="006729E3"/>
    <w:rsid w:val="006743F0"/>
    <w:rsid w:val="0067796F"/>
    <w:rsid w:val="00677DF3"/>
    <w:rsid w:val="00680D8F"/>
    <w:rsid w:val="00681138"/>
    <w:rsid w:val="00683464"/>
    <w:rsid w:val="00683B0A"/>
    <w:rsid w:val="0068408D"/>
    <w:rsid w:val="00684823"/>
    <w:rsid w:val="00685239"/>
    <w:rsid w:val="006856DD"/>
    <w:rsid w:val="00685E65"/>
    <w:rsid w:val="0068718C"/>
    <w:rsid w:val="00687D55"/>
    <w:rsid w:val="00687F72"/>
    <w:rsid w:val="00690ADB"/>
    <w:rsid w:val="00692DA7"/>
    <w:rsid w:val="006933AF"/>
    <w:rsid w:val="00693D9C"/>
    <w:rsid w:val="0069424A"/>
    <w:rsid w:val="00694EE4"/>
    <w:rsid w:val="006975B6"/>
    <w:rsid w:val="006A1249"/>
    <w:rsid w:val="006A361F"/>
    <w:rsid w:val="006A434B"/>
    <w:rsid w:val="006A48B0"/>
    <w:rsid w:val="006A4AA4"/>
    <w:rsid w:val="006A6095"/>
    <w:rsid w:val="006A63D5"/>
    <w:rsid w:val="006B06F7"/>
    <w:rsid w:val="006B274B"/>
    <w:rsid w:val="006B37EE"/>
    <w:rsid w:val="006B4EBC"/>
    <w:rsid w:val="006B7BEC"/>
    <w:rsid w:val="006B7C00"/>
    <w:rsid w:val="006C0521"/>
    <w:rsid w:val="006C4B3F"/>
    <w:rsid w:val="006C545A"/>
    <w:rsid w:val="006C5719"/>
    <w:rsid w:val="006C6BA9"/>
    <w:rsid w:val="006C7160"/>
    <w:rsid w:val="006C7E2C"/>
    <w:rsid w:val="006D168E"/>
    <w:rsid w:val="006D20A5"/>
    <w:rsid w:val="006D39AE"/>
    <w:rsid w:val="006D3AB4"/>
    <w:rsid w:val="006D3DE7"/>
    <w:rsid w:val="006D4D40"/>
    <w:rsid w:val="006D5662"/>
    <w:rsid w:val="006D6372"/>
    <w:rsid w:val="006D688E"/>
    <w:rsid w:val="006E0034"/>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311D"/>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030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38B5"/>
    <w:rsid w:val="008546AE"/>
    <w:rsid w:val="00856293"/>
    <w:rsid w:val="008568B5"/>
    <w:rsid w:val="00857476"/>
    <w:rsid w:val="00862A0E"/>
    <w:rsid w:val="00864ACD"/>
    <w:rsid w:val="00864DB3"/>
    <w:rsid w:val="008650A5"/>
    <w:rsid w:val="00866D40"/>
    <w:rsid w:val="00870615"/>
    <w:rsid w:val="008708A9"/>
    <w:rsid w:val="00873784"/>
    <w:rsid w:val="00874347"/>
    <w:rsid w:val="008743D7"/>
    <w:rsid w:val="00876B84"/>
    <w:rsid w:val="00877042"/>
    <w:rsid w:val="008770F6"/>
    <w:rsid w:val="008774A4"/>
    <w:rsid w:val="0087753C"/>
    <w:rsid w:val="00880CB8"/>
    <w:rsid w:val="00884E6A"/>
    <w:rsid w:val="00885203"/>
    <w:rsid w:val="00885950"/>
    <w:rsid w:val="00887EA8"/>
    <w:rsid w:val="0089033B"/>
    <w:rsid w:val="00891760"/>
    <w:rsid w:val="00891D03"/>
    <w:rsid w:val="00892937"/>
    <w:rsid w:val="008932EF"/>
    <w:rsid w:val="00895235"/>
    <w:rsid w:val="008A02CA"/>
    <w:rsid w:val="008A02CF"/>
    <w:rsid w:val="008A0730"/>
    <w:rsid w:val="008A0E10"/>
    <w:rsid w:val="008A533D"/>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E58B0"/>
    <w:rsid w:val="008F1C31"/>
    <w:rsid w:val="008F4499"/>
    <w:rsid w:val="008F4A20"/>
    <w:rsid w:val="008F4D2E"/>
    <w:rsid w:val="008F522F"/>
    <w:rsid w:val="008F56FB"/>
    <w:rsid w:val="008F5ED5"/>
    <w:rsid w:val="008F62A3"/>
    <w:rsid w:val="008F69FD"/>
    <w:rsid w:val="008F7998"/>
    <w:rsid w:val="00900792"/>
    <w:rsid w:val="00901387"/>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238"/>
    <w:rsid w:val="00930A83"/>
    <w:rsid w:val="00930BC2"/>
    <w:rsid w:val="00933294"/>
    <w:rsid w:val="0093331E"/>
    <w:rsid w:val="0093337B"/>
    <w:rsid w:val="009337C3"/>
    <w:rsid w:val="009342A0"/>
    <w:rsid w:val="00934837"/>
    <w:rsid w:val="0093618C"/>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398F"/>
    <w:rsid w:val="0097477D"/>
    <w:rsid w:val="0097597A"/>
    <w:rsid w:val="00980062"/>
    <w:rsid w:val="00980CD4"/>
    <w:rsid w:val="00981474"/>
    <w:rsid w:val="00982913"/>
    <w:rsid w:val="00983383"/>
    <w:rsid w:val="00984825"/>
    <w:rsid w:val="00984C7A"/>
    <w:rsid w:val="0098516D"/>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97DEA"/>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3E58"/>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C38"/>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1E38"/>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3787B"/>
    <w:rsid w:val="00B4089C"/>
    <w:rsid w:val="00B414EA"/>
    <w:rsid w:val="00B41516"/>
    <w:rsid w:val="00B4190A"/>
    <w:rsid w:val="00B42034"/>
    <w:rsid w:val="00B42C88"/>
    <w:rsid w:val="00B42DF8"/>
    <w:rsid w:val="00B44482"/>
    <w:rsid w:val="00B44BE8"/>
    <w:rsid w:val="00B4500F"/>
    <w:rsid w:val="00B46A7A"/>
    <w:rsid w:val="00B47890"/>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29BB"/>
    <w:rsid w:val="00B753BB"/>
    <w:rsid w:val="00B75611"/>
    <w:rsid w:val="00B75648"/>
    <w:rsid w:val="00B758D2"/>
    <w:rsid w:val="00B75BF3"/>
    <w:rsid w:val="00B75F16"/>
    <w:rsid w:val="00B76F5E"/>
    <w:rsid w:val="00B813A7"/>
    <w:rsid w:val="00B816F2"/>
    <w:rsid w:val="00B817CE"/>
    <w:rsid w:val="00B81F4E"/>
    <w:rsid w:val="00B837F1"/>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8E8"/>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6FD"/>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8B5"/>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72"/>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2BC"/>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9BE"/>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5D5A"/>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37CF6"/>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DCE"/>
    <w:rsid w:val="00D95F67"/>
    <w:rsid w:val="00D97B69"/>
    <w:rsid w:val="00DA07ED"/>
    <w:rsid w:val="00DA29CB"/>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C73AD"/>
    <w:rsid w:val="00DD03CA"/>
    <w:rsid w:val="00DD1433"/>
    <w:rsid w:val="00DD15D3"/>
    <w:rsid w:val="00DD21D0"/>
    <w:rsid w:val="00DD2881"/>
    <w:rsid w:val="00DD2AB2"/>
    <w:rsid w:val="00DD2ACF"/>
    <w:rsid w:val="00DD4EEF"/>
    <w:rsid w:val="00DD5B0D"/>
    <w:rsid w:val="00DD5E23"/>
    <w:rsid w:val="00DD6EF4"/>
    <w:rsid w:val="00DE103B"/>
    <w:rsid w:val="00DE1DF5"/>
    <w:rsid w:val="00DE3497"/>
    <w:rsid w:val="00DE3CDE"/>
    <w:rsid w:val="00DE530C"/>
    <w:rsid w:val="00DE6EE4"/>
    <w:rsid w:val="00DE6F1D"/>
    <w:rsid w:val="00DE76AD"/>
    <w:rsid w:val="00DF0CDB"/>
    <w:rsid w:val="00DF263A"/>
    <w:rsid w:val="00DF53E2"/>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9B4"/>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3BD6"/>
    <w:rsid w:val="00E8452E"/>
    <w:rsid w:val="00E85358"/>
    <w:rsid w:val="00E85978"/>
    <w:rsid w:val="00E86274"/>
    <w:rsid w:val="00E8648C"/>
    <w:rsid w:val="00E86643"/>
    <w:rsid w:val="00E87677"/>
    <w:rsid w:val="00E87F51"/>
    <w:rsid w:val="00E9037E"/>
    <w:rsid w:val="00E91FBE"/>
    <w:rsid w:val="00E92832"/>
    <w:rsid w:val="00E92F52"/>
    <w:rsid w:val="00E933EB"/>
    <w:rsid w:val="00E93EE8"/>
    <w:rsid w:val="00E957CF"/>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02C0"/>
    <w:rsid w:val="00EB2198"/>
    <w:rsid w:val="00EB2707"/>
    <w:rsid w:val="00EB3EB0"/>
    <w:rsid w:val="00EB4F9E"/>
    <w:rsid w:val="00EB505C"/>
    <w:rsid w:val="00EB5F40"/>
    <w:rsid w:val="00EB609F"/>
    <w:rsid w:val="00EB6C20"/>
    <w:rsid w:val="00EB7343"/>
    <w:rsid w:val="00EC19F4"/>
    <w:rsid w:val="00EC2384"/>
    <w:rsid w:val="00EC24F5"/>
    <w:rsid w:val="00EC257A"/>
    <w:rsid w:val="00EC2958"/>
    <w:rsid w:val="00EC2EB0"/>
    <w:rsid w:val="00EC35E1"/>
    <w:rsid w:val="00EC4A88"/>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58CC"/>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2E7"/>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09A"/>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
    <w:basedOn w:val="Normal"/>
    <w:link w:val="ListParagraphChar"/>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0546A3"/>
    <w:rPr>
      <w:rFonts w:ascii="Times New Roman" w:eastAsia="Times New Roman" w:hAnsi="Times New Roman"/>
      <w:sz w:val="24"/>
      <w:szCs w:val="24"/>
      <w:lang w:eastAsia="en-US"/>
    </w:rPr>
  </w:style>
  <w:style w:type="character" w:styleId="UnresolvedMention">
    <w:name w:val="Unresolved Mention"/>
    <w:basedOn w:val="DefaultParagraphFont"/>
    <w:uiPriority w:val="99"/>
    <w:semiHidden/>
    <w:unhideWhenUsed/>
    <w:rsid w:val="009851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2</Pages>
  <Words>2325</Words>
  <Characters>1326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224</cp:revision>
  <cp:lastPrinted>2016-06-30T12:50:00Z</cp:lastPrinted>
  <dcterms:created xsi:type="dcterms:W3CDTF">2017-11-20T08:19:00Z</dcterms:created>
  <dcterms:modified xsi:type="dcterms:W3CDTF">2026-08-19T07:14:00Z</dcterms:modified>
</cp:coreProperties>
</file>